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A88" w:rsidRDefault="00924A88" w:rsidP="00924A88">
      <w:pPr>
        <w:rPr>
          <w:b/>
        </w:rPr>
      </w:pPr>
      <w:r>
        <w:rPr>
          <w:color w:val="000000"/>
          <w:spacing w:val="-3"/>
        </w:rPr>
        <w:t>Образовательная организация: _______________________________________________________________________________</w:t>
      </w:r>
    </w:p>
    <w:p w:rsidR="00924A88" w:rsidRDefault="00924A88" w:rsidP="00924A88">
      <w:pPr>
        <w:jc w:val="center"/>
        <w:rPr>
          <w:b/>
        </w:rPr>
      </w:pPr>
    </w:p>
    <w:p w:rsidR="00924A88" w:rsidRDefault="00924A88" w:rsidP="00924A88">
      <w:pPr>
        <w:jc w:val="center"/>
        <w:rPr>
          <w:b/>
          <w:sz w:val="28"/>
          <w:szCs w:val="28"/>
        </w:rPr>
      </w:pPr>
      <w:r>
        <w:rPr>
          <w:b/>
        </w:rPr>
        <w:t>Педагогическая характеристика на</w:t>
      </w:r>
    </w:p>
    <w:p w:rsidR="00924A88" w:rsidRDefault="00924A88" w:rsidP="00924A88">
      <w:pPr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___________________________________________________</w:t>
      </w:r>
    </w:p>
    <w:p w:rsidR="00924A88" w:rsidRDefault="00924A88" w:rsidP="00924A88">
      <w:pPr>
        <w:jc w:val="center"/>
        <w:rPr>
          <w:color w:val="000000"/>
          <w:spacing w:val="-2"/>
        </w:rPr>
      </w:pPr>
      <w:r>
        <w:rPr>
          <w:i/>
          <w:sz w:val="20"/>
          <w:szCs w:val="20"/>
        </w:rPr>
        <w:t>(ФИО ребенка)</w:t>
      </w:r>
    </w:p>
    <w:p w:rsidR="00924A88" w:rsidRDefault="00924A88" w:rsidP="00924A88">
      <w:pPr>
        <w:shd w:val="clear" w:color="auto" w:fill="FFFFFF"/>
        <w:tabs>
          <w:tab w:val="left" w:leader="underscore" w:pos="9639"/>
        </w:tabs>
        <w:ind w:right="-1"/>
      </w:pPr>
      <w:r>
        <w:rPr>
          <w:color w:val="000000"/>
          <w:spacing w:val="-2"/>
        </w:rPr>
        <w:t>Дата рождения: _________________________________________________________________</w:t>
      </w:r>
    </w:p>
    <w:p w:rsidR="00924A88" w:rsidRDefault="00924A88" w:rsidP="00924A88">
      <w:pPr>
        <w:shd w:val="clear" w:color="auto" w:fill="FFFFFF"/>
        <w:tabs>
          <w:tab w:val="left" w:leader="underscore" w:pos="9639"/>
        </w:tabs>
        <w:ind w:right="-1"/>
        <w:rPr>
          <w:color w:val="000000"/>
          <w:spacing w:val="-1"/>
        </w:rPr>
      </w:pPr>
      <w:r>
        <w:t xml:space="preserve">Класс </w:t>
      </w:r>
      <w:proofErr w:type="gramStart"/>
      <w:r>
        <w:t>обучения:_</w:t>
      </w:r>
      <w:proofErr w:type="gramEnd"/>
      <w:r>
        <w:t>_______________________________________________________________</w:t>
      </w:r>
    </w:p>
    <w:p w:rsidR="00924A88" w:rsidRDefault="00924A88" w:rsidP="00924A88">
      <w:pPr>
        <w:rPr>
          <w:color w:val="000000"/>
        </w:rPr>
      </w:pPr>
      <w:r>
        <w:rPr>
          <w:color w:val="000000"/>
          <w:spacing w:val="-1"/>
        </w:rPr>
        <w:t xml:space="preserve">Ф. И. О. </w:t>
      </w:r>
      <w:proofErr w:type="gramStart"/>
      <w:r>
        <w:rPr>
          <w:color w:val="000000"/>
          <w:spacing w:val="-1"/>
        </w:rPr>
        <w:t>родителей</w:t>
      </w:r>
      <w:r>
        <w:rPr>
          <w:color w:val="000000"/>
        </w:rPr>
        <w:t>:_</w:t>
      </w:r>
      <w:proofErr w:type="gramEnd"/>
      <w:r>
        <w:rPr>
          <w:color w:val="000000"/>
        </w:rPr>
        <w:t>____________________________________________________________</w:t>
      </w:r>
    </w:p>
    <w:p w:rsidR="00924A88" w:rsidRDefault="00924A88" w:rsidP="00924A88">
      <w:pPr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</w:t>
      </w:r>
    </w:p>
    <w:p w:rsidR="00924A88" w:rsidRDefault="00924A88" w:rsidP="00924A88">
      <w:pPr>
        <w:jc w:val="both"/>
        <w:rPr>
          <w:color w:val="000000"/>
        </w:rPr>
      </w:pPr>
    </w:p>
    <w:tbl>
      <w:tblPr>
        <w:tblW w:w="0" w:type="auto"/>
        <w:tblInd w:w="86" w:type="dxa"/>
        <w:tblLayout w:type="fixed"/>
        <w:tblLook w:val="0000" w:firstRow="0" w:lastRow="0" w:firstColumn="0" w:lastColumn="0" w:noHBand="0" w:noVBand="0"/>
      </w:tblPr>
      <w:tblGrid>
        <w:gridCol w:w="3340"/>
        <w:gridCol w:w="6318"/>
      </w:tblGrid>
      <w:tr w:rsidR="00924A88" w:rsidTr="0012328A">
        <w:tc>
          <w:tcPr>
            <w:tcW w:w="9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A88" w:rsidRDefault="00924A88" w:rsidP="0012328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Организация обучения</w:t>
            </w: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Программа обучения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учебных предметов, количество учебных часов, годовая итоговая оценка по предметам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  <w:p w:rsidR="00924A88" w:rsidRDefault="00924A88" w:rsidP="0012328A">
            <w:pPr>
              <w:jc w:val="both"/>
              <w:rPr>
                <w:sz w:val="22"/>
                <w:szCs w:val="22"/>
              </w:rPr>
            </w:pPr>
          </w:p>
          <w:p w:rsidR="00924A88" w:rsidRDefault="00924A88" w:rsidP="0012328A">
            <w:pPr>
              <w:jc w:val="both"/>
              <w:rPr>
                <w:sz w:val="22"/>
                <w:szCs w:val="22"/>
              </w:rPr>
            </w:pPr>
          </w:p>
          <w:p w:rsidR="00924A88" w:rsidRDefault="00924A88" w:rsidP="0012328A">
            <w:pPr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обучения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индивидуальное (на дому); индивидуальное (занятия организованы в школе); индивидуальное (частично на дому, частично занятия организованы в школе); посещение уроков по отдельным/по всем учебным </w:t>
            </w:r>
            <w:proofErr w:type="gramStart"/>
            <w:r>
              <w:rPr>
                <w:i/>
                <w:sz w:val="22"/>
                <w:szCs w:val="22"/>
              </w:rPr>
              <w:t>предметам  с</w:t>
            </w:r>
            <w:proofErr w:type="gramEnd"/>
            <w:r>
              <w:rPr>
                <w:i/>
                <w:sz w:val="22"/>
                <w:szCs w:val="22"/>
              </w:rPr>
              <w:t xml:space="preserve"> классом</w:t>
            </w:r>
          </w:p>
        </w:tc>
      </w:tr>
      <w:tr w:rsidR="00924A88" w:rsidTr="0012328A">
        <w:tc>
          <w:tcPr>
            <w:tcW w:w="9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2. Учебная деятельность</w:t>
            </w: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Сформированность мотивации на учебную деятельность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Успешность в учебной деятельности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Сформированность навыков самостоятельной работы</w:t>
            </w:r>
            <w:r>
              <w:rPr>
                <w:i/>
                <w:sz w:val="22"/>
                <w:szCs w:val="22"/>
              </w:rPr>
              <w:t xml:space="preserve"> (при выполнении домашних заданий: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при работе на уроке: использование дополнительных источников информации)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владения компьютером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не владеет, начальный, в пределах школьной программы, выше уровня школьной программы</w:t>
            </w:r>
          </w:p>
        </w:tc>
      </w:tr>
      <w:tr w:rsidR="00924A88" w:rsidTr="0012328A">
        <w:tc>
          <w:tcPr>
            <w:tcW w:w="9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 Индивидуальные особенности ребенка</w:t>
            </w: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поведения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Отношения с педагогами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Отношения со сверстниками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  <w:p w:rsidR="00924A88" w:rsidRDefault="00924A88" w:rsidP="0012328A">
            <w:pPr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Преобладающий тип темперамента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  <w:p w:rsidR="00924A88" w:rsidRDefault="00924A88" w:rsidP="0012328A">
            <w:pPr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Ведущая правая</w:t>
            </w:r>
            <w:r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левая рука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Увлечения ребенка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  <w:rPr>
                <w:sz w:val="22"/>
                <w:szCs w:val="22"/>
              </w:rPr>
            </w:pPr>
          </w:p>
          <w:p w:rsidR="00924A88" w:rsidRDefault="00924A88" w:rsidP="0012328A">
            <w:pPr>
              <w:jc w:val="both"/>
              <w:rPr>
                <w:sz w:val="22"/>
                <w:szCs w:val="22"/>
              </w:rPr>
            </w:pPr>
          </w:p>
        </w:tc>
      </w:tr>
      <w:tr w:rsidR="00924A88" w:rsidTr="0012328A">
        <w:tc>
          <w:tcPr>
            <w:tcW w:w="9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 Заключение</w:t>
            </w:r>
          </w:p>
          <w:p w:rsidR="00924A88" w:rsidRDefault="00924A88" w:rsidP="001232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24A88" w:rsidTr="0012328A">
        <w:tc>
          <w:tcPr>
            <w:tcW w:w="9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4A88" w:rsidRDefault="00924A88" w:rsidP="0012328A">
            <w:pPr>
              <w:snapToGrid w:val="0"/>
              <w:jc w:val="both"/>
            </w:pPr>
            <w:r>
              <w:rPr>
                <w:i/>
                <w:sz w:val="22"/>
                <w:szCs w:val="22"/>
              </w:rPr>
              <w:t xml:space="preserve">Рекомендовано обучение в дистанционной форме по программам дополнительного или среднего полного общего образования </w:t>
            </w:r>
          </w:p>
        </w:tc>
      </w:tr>
    </w:tbl>
    <w:p w:rsidR="00924A88" w:rsidRDefault="00924A88" w:rsidP="00924A88">
      <w:pPr>
        <w:tabs>
          <w:tab w:val="left" w:pos="1935"/>
        </w:tabs>
      </w:pPr>
      <w:r>
        <w:rPr>
          <w:sz w:val="22"/>
          <w:szCs w:val="22"/>
        </w:rPr>
        <w:t xml:space="preserve">                                                                                                      Дата___________________</w:t>
      </w:r>
    </w:p>
    <w:p w:rsidR="00924A88" w:rsidRDefault="00924A88" w:rsidP="00924A88">
      <w:pPr>
        <w:tabs>
          <w:tab w:val="left" w:pos="1935"/>
        </w:tabs>
      </w:pPr>
    </w:p>
    <w:p w:rsidR="00924A88" w:rsidRDefault="00924A88" w:rsidP="00924A88">
      <w:pPr>
        <w:jc w:val="center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Директор        _______________________ /_____________________________________/</w:t>
      </w:r>
    </w:p>
    <w:p w:rsidR="00924A88" w:rsidRDefault="00924A88" w:rsidP="00924A88">
      <w:pPr>
        <w:tabs>
          <w:tab w:val="left" w:pos="1935"/>
        </w:tabs>
        <w:jc w:val="both"/>
        <w:rPr>
          <w:rFonts w:cs="Times New Roman"/>
          <w:b/>
          <w:bCs/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(</w:t>
      </w:r>
      <w:proofErr w:type="gramStart"/>
      <w:r w:rsidRPr="007200BA">
        <w:rPr>
          <w:sz w:val="20"/>
          <w:szCs w:val="22"/>
        </w:rPr>
        <w:t>подпись</w:t>
      </w:r>
      <w:r>
        <w:rPr>
          <w:sz w:val="22"/>
          <w:szCs w:val="22"/>
        </w:rPr>
        <w:t>)</w:t>
      </w:r>
      <w:r>
        <w:rPr>
          <w:rFonts w:cs="Times New Roman"/>
          <w:b/>
          <w:bCs/>
          <w:sz w:val="28"/>
          <w:szCs w:val="28"/>
        </w:rPr>
        <w:t xml:space="preserve">   </w:t>
      </w:r>
      <w:proofErr w:type="gramEnd"/>
      <w:r>
        <w:rPr>
          <w:rFonts w:cs="Times New Roman"/>
          <w:b/>
          <w:bCs/>
          <w:sz w:val="28"/>
          <w:szCs w:val="28"/>
        </w:rPr>
        <w:t xml:space="preserve">                      </w:t>
      </w:r>
      <w:r>
        <w:rPr>
          <w:rFonts w:cs="Times New Roman"/>
          <w:sz w:val="20"/>
          <w:szCs w:val="20"/>
        </w:rPr>
        <w:t xml:space="preserve">  (расшифровка)</w:t>
      </w:r>
    </w:p>
    <w:p w:rsidR="00924A88" w:rsidRDefault="00924A88" w:rsidP="00924A88">
      <w:bookmarkStart w:id="0" w:name="_GoBack"/>
      <w:bookmarkEnd w:id="0"/>
    </w:p>
    <w:sectPr w:rsidR="00924A88" w:rsidSect="00903C31">
      <w:pgSz w:w="11906" w:h="16838"/>
      <w:pgMar w:top="1134" w:right="850" w:bottom="1134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556D" w:rsidRDefault="0022556D" w:rsidP="00884409">
      <w:r>
        <w:separator/>
      </w:r>
    </w:p>
  </w:endnote>
  <w:endnote w:type="continuationSeparator" w:id="0">
    <w:p w:rsidR="0022556D" w:rsidRDefault="0022556D" w:rsidP="00884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556D" w:rsidRDefault="0022556D" w:rsidP="00884409">
      <w:r>
        <w:separator/>
      </w:r>
    </w:p>
  </w:footnote>
  <w:footnote w:type="continuationSeparator" w:id="0">
    <w:p w:rsidR="0022556D" w:rsidRDefault="0022556D" w:rsidP="00884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hd w:val="clear" w:color="auto" w:fil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  <w:shd w:val="clear" w:color="auto" w:fil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961"/>
    <w:rsid w:val="0022556D"/>
    <w:rsid w:val="00294961"/>
    <w:rsid w:val="004173DD"/>
    <w:rsid w:val="004A0893"/>
    <w:rsid w:val="00657B0A"/>
    <w:rsid w:val="0069749C"/>
    <w:rsid w:val="00763A8B"/>
    <w:rsid w:val="007F1D79"/>
    <w:rsid w:val="007F260E"/>
    <w:rsid w:val="00832A13"/>
    <w:rsid w:val="00883864"/>
    <w:rsid w:val="00884409"/>
    <w:rsid w:val="00924A88"/>
    <w:rsid w:val="00953A4A"/>
    <w:rsid w:val="00C4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09179"/>
  <w15:chartTrackingRefBased/>
  <w15:docId w15:val="{FC587E52-0ADB-4A01-BFE9-0ABAA95F9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4A88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4A88"/>
    <w:rPr>
      <w:b/>
      <w:bCs/>
    </w:rPr>
  </w:style>
  <w:style w:type="paragraph" w:styleId="a4">
    <w:name w:val="Body Text"/>
    <w:basedOn w:val="a"/>
    <w:link w:val="a5"/>
    <w:rsid w:val="00924A88"/>
    <w:pPr>
      <w:spacing w:after="120"/>
    </w:pPr>
  </w:style>
  <w:style w:type="character" w:customStyle="1" w:styleId="a5">
    <w:name w:val="Основной текст Знак"/>
    <w:basedOn w:val="a0"/>
    <w:link w:val="a4"/>
    <w:rsid w:val="00924A88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a6">
    <w:name w:val="Содержимое таблицы"/>
    <w:basedOn w:val="a"/>
    <w:rsid w:val="00924A88"/>
    <w:pPr>
      <w:suppressLineNumbers/>
    </w:pPr>
  </w:style>
  <w:style w:type="paragraph" w:styleId="a7">
    <w:name w:val="Normal (Web)"/>
    <w:basedOn w:val="a"/>
    <w:rsid w:val="00924A88"/>
    <w:pPr>
      <w:spacing w:before="150" w:after="150" w:line="100" w:lineRule="atLeast"/>
    </w:pPr>
    <w:rPr>
      <w:rFonts w:eastAsia="Times New Roman" w:cs="Times New Roman"/>
    </w:rPr>
  </w:style>
  <w:style w:type="table" w:styleId="a8">
    <w:name w:val="Table Grid"/>
    <w:basedOn w:val="a1"/>
    <w:uiPriority w:val="59"/>
    <w:rsid w:val="00924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8440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88440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b">
    <w:name w:val="footer"/>
    <w:basedOn w:val="a"/>
    <w:link w:val="ac"/>
    <w:uiPriority w:val="99"/>
    <w:unhideWhenUsed/>
    <w:rsid w:val="0088440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88440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2023-07-21T06:58:00Z</dcterms:created>
  <dcterms:modified xsi:type="dcterms:W3CDTF">2023-07-21T06:59:00Z</dcterms:modified>
</cp:coreProperties>
</file>